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AAB" w:rsidRDefault="00A802B6" w:rsidP="00D46183">
      <w:pPr>
        <w:pStyle w:val="a9"/>
        <w:spacing w:after="0" w:line="276" w:lineRule="auto"/>
        <w:ind w:left="3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Аннотация </w:t>
      </w:r>
    </w:p>
    <w:p w:rsidR="00D46183" w:rsidRPr="00D46183" w:rsidRDefault="00D46183" w:rsidP="00D46183">
      <w:pPr>
        <w:pStyle w:val="a9"/>
        <w:spacing w:after="0" w:line="276" w:lineRule="auto"/>
        <w:ind w:left="340"/>
        <w:jc w:val="center"/>
        <w:rPr>
          <w:rFonts w:ascii="Times New Roman" w:hAnsi="Times New Roman"/>
          <w:b/>
          <w:sz w:val="24"/>
          <w:szCs w:val="24"/>
        </w:rPr>
      </w:pPr>
    </w:p>
    <w:p w:rsidR="00723AAB" w:rsidRPr="00D46183" w:rsidRDefault="00723AAB" w:rsidP="00D46183">
      <w:pPr>
        <w:spacing w:after="0"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46183">
        <w:rPr>
          <w:rFonts w:ascii="Times New Roman" w:hAnsi="Times New Roman"/>
          <w:b/>
          <w:sz w:val="24"/>
          <w:szCs w:val="24"/>
        </w:rPr>
        <w:t>Рабочая программа по окружающему миру разработана в соответствии с требованием федерального государственного образовател</w:t>
      </w:r>
      <w:r w:rsidRPr="00D46183">
        <w:rPr>
          <w:rFonts w:ascii="Times New Roman" w:hAnsi="Times New Roman"/>
          <w:b/>
          <w:sz w:val="24"/>
          <w:szCs w:val="24"/>
        </w:rPr>
        <w:t>ь</w:t>
      </w:r>
      <w:r w:rsidRPr="00D46183">
        <w:rPr>
          <w:rFonts w:ascii="Times New Roman" w:hAnsi="Times New Roman"/>
          <w:b/>
          <w:sz w:val="24"/>
          <w:szCs w:val="24"/>
        </w:rPr>
        <w:t xml:space="preserve">ного стандарта начального общего образования на основе:                               </w:t>
      </w:r>
    </w:p>
    <w:p w:rsidR="00723AAB" w:rsidRPr="00D46183" w:rsidRDefault="00723AAB" w:rsidP="00D46183">
      <w:pPr>
        <w:numPr>
          <w:ilvl w:val="0"/>
          <w:numId w:val="29"/>
        </w:numPr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46183">
        <w:rPr>
          <w:rFonts w:ascii="Times New Roman" w:hAnsi="Times New Roman"/>
          <w:sz w:val="24"/>
          <w:szCs w:val="24"/>
        </w:rPr>
        <w:t xml:space="preserve">Положения о составлении рабочих программ учителями МКОУ </w:t>
      </w:r>
      <w:r w:rsidR="003723FD">
        <w:rPr>
          <w:rFonts w:ascii="Times New Roman" w:hAnsi="Times New Roman"/>
          <w:sz w:val="24"/>
          <w:szCs w:val="24"/>
        </w:rPr>
        <w:t>«Шиверская школа»</w:t>
      </w:r>
      <w:r w:rsidRPr="00D46183">
        <w:rPr>
          <w:rFonts w:ascii="Times New Roman" w:hAnsi="Times New Roman"/>
          <w:sz w:val="24"/>
          <w:szCs w:val="24"/>
        </w:rPr>
        <w:t xml:space="preserve"> поселка Шиверский, Богучанского района, Кра</w:t>
      </w:r>
      <w:r w:rsidRPr="00D46183">
        <w:rPr>
          <w:rFonts w:ascii="Times New Roman" w:hAnsi="Times New Roman"/>
          <w:sz w:val="24"/>
          <w:szCs w:val="24"/>
        </w:rPr>
        <w:t>с</w:t>
      </w:r>
      <w:r w:rsidRPr="00D46183">
        <w:rPr>
          <w:rFonts w:ascii="Times New Roman" w:hAnsi="Times New Roman"/>
          <w:sz w:val="24"/>
          <w:szCs w:val="24"/>
        </w:rPr>
        <w:t>ноярского края;</w:t>
      </w:r>
    </w:p>
    <w:p w:rsidR="00723AAB" w:rsidRPr="00D46183" w:rsidRDefault="00723AAB" w:rsidP="00D46183">
      <w:pPr>
        <w:widowControl w:val="0"/>
        <w:numPr>
          <w:ilvl w:val="0"/>
          <w:numId w:val="29"/>
        </w:numPr>
        <w:suppressAutoHyphens/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46183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</w:t>
      </w:r>
      <w:r w:rsidR="003723FD">
        <w:rPr>
          <w:rFonts w:ascii="Times New Roman" w:hAnsi="Times New Roman"/>
          <w:sz w:val="24"/>
          <w:szCs w:val="24"/>
        </w:rPr>
        <w:t xml:space="preserve"> начального общего образования»;</w:t>
      </w:r>
    </w:p>
    <w:p w:rsidR="00723AAB" w:rsidRPr="00D46183" w:rsidRDefault="00723AAB" w:rsidP="00D46183">
      <w:pPr>
        <w:widowControl w:val="0"/>
        <w:numPr>
          <w:ilvl w:val="0"/>
          <w:numId w:val="29"/>
        </w:numPr>
        <w:suppressAutoHyphens/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46183">
        <w:rPr>
          <w:rFonts w:ascii="Times New Roman" w:hAnsi="Times New Roman"/>
          <w:sz w:val="24"/>
          <w:szCs w:val="24"/>
        </w:rPr>
        <w:t xml:space="preserve">«Фундаментального ядра содержания общего образования» (под редакцией В.В.Козлова, </w:t>
      </w:r>
      <w:proofErr w:type="spellStart"/>
      <w:r w:rsidRPr="00D46183">
        <w:rPr>
          <w:rFonts w:ascii="Times New Roman" w:hAnsi="Times New Roman"/>
          <w:sz w:val="24"/>
          <w:szCs w:val="24"/>
        </w:rPr>
        <w:t>А.М.Кондакова</w:t>
      </w:r>
      <w:proofErr w:type="spellEnd"/>
      <w:r w:rsidRPr="00D46183">
        <w:rPr>
          <w:rFonts w:ascii="Times New Roman" w:hAnsi="Times New Roman"/>
          <w:sz w:val="24"/>
          <w:szCs w:val="24"/>
        </w:rPr>
        <w:t>);</w:t>
      </w:r>
    </w:p>
    <w:p w:rsidR="00723AAB" w:rsidRPr="00D46183" w:rsidRDefault="00723AAB" w:rsidP="00D46183">
      <w:pPr>
        <w:widowControl w:val="0"/>
        <w:numPr>
          <w:ilvl w:val="0"/>
          <w:numId w:val="29"/>
        </w:numPr>
        <w:suppressAutoHyphens/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46183">
        <w:rPr>
          <w:rFonts w:ascii="Times New Roman" w:hAnsi="Times New Roman"/>
          <w:sz w:val="24"/>
          <w:szCs w:val="24"/>
        </w:rPr>
        <w:t xml:space="preserve">Рабочей программы по литературному чтению для начальной школы </w:t>
      </w:r>
    </w:p>
    <w:p w:rsidR="00723AAB" w:rsidRPr="00D46183" w:rsidRDefault="00723AAB" w:rsidP="00D46183">
      <w:pPr>
        <w:widowControl w:val="0"/>
        <w:numPr>
          <w:ilvl w:val="0"/>
          <w:numId w:val="29"/>
        </w:numPr>
        <w:suppressAutoHyphens/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46183">
        <w:rPr>
          <w:rFonts w:ascii="Times New Roman" w:hAnsi="Times New Roman"/>
          <w:sz w:val="24"/>
          <w:szCs w:val="24"/>
        </w:rPr>
        <w:t xml:space="preserve">Базисного учебного плана МКОУ </w:t>
      </w:r>
      <w:r w:rsidR="00CB392F">
        <w:rPr>
          <w:rFonts w:ascii="Times New Roman" w:hAnsi="Times New Roman"/>
          <w:sz w:val="24"/>
          <w:szCs w:val="24"/>
        </w:rPr>
        <w:t>«Шиверская школа</w:t>
      </w:r>
      <w:bookmarkStart w:id="0" w:name="_GoBack"/>
      <w:bookmarkEnd w:id="0"/>
      <w:r w:rsidR="00CB392F">
        <w:rPr>
          <w:rFonts w:ascii="Times New Roman" w:hAnsi="Times New Roman"/>
          <w:sz w:val="24"/>
          <w:szCs w:val="24"/>
        </w:rPr>
        <w:t>»</w:t>
      </w:r>
      <w:r w:rsidRPr="00D46183">
        <w:rPr>
          <w:rFonts w:ascii="Times New Roman" w:hAnsi="Times New Roman"/>
          <w:sz w:val="24"/>
          <w:szCs w:val="24"/>
        </w:rPr>
        <w:t>;</w:t>
      </w:r>
    </w:p>
    <w:p w:rsidR="00723AAB" w:rsidRPr="00D46183" w:rsidRDefault="00723AAB" w:rsidP="00D46183">
      <w:pPr>
        <w:widowControl w:val="0"/>
        <w:numPr>
          <w:ilvl w:val="0"/>
          <w:numId w:val="29"/>
        </w:numPr>
        <w:suppressAutoHyphens/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46183">
        <w:rPr>
          <w:rFonts w:ascii="Times New Roman" w:hAnsi="Times New Roman"/>
          <w:sz w:val="24"/>
          <w:szCs w:val="24"/>
        </w:rPr>
        <w:t>«Планируемых результатов начального общего образования» (под редакцией Г.С.Ковалевой, О.Б.Логиновой);</w:t>
      </w:r>
    </w:p>
    <w:p w:rsidR="00723AAB" w:rsidRPr="00D46183" w:rsidRDefault="00723AAB" w:rsidP="00D46183">
      <w:pPr>
        <w:widowControl w:val="0"/>
        <w:numPr>
          <w:ilvl w:val="0"/>
          <w:numId w:val="29"/>
        </w:numPr>
        <w:suppressAutoHyphens/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46183">
        <w:rPr>
          <w:rFonts w:ascii="Times New Roman" w:hAnsi="Times New Roman"/>
          <w:sz w:val="24"/>
          <w:szCs w:val="24"/>
        </w:rPr>
        <w:t>«Примерных программ начального общего образования»;</w:t>
      </w:r>
    </w:p>
    <w:p w:rsidR="00723AAB" w:rsidRPr="00D46183" w:rsidRDefault="00723AAB" w:rsidP="00D46183">
      <w:pPr>
        <w:widowControl w:val="0"/>
        <w:numPr>
          <w:ilvl w:val="0"/>
          <w:numId w:val="29"/>
        </w:numPr>
        <w:suppressAutoHyphens/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46183">
        <w:rPr>
          <w:rFonts w:ascii="Times New Roman" w:hAnsi="Times New Roman"/>
          <w:sz w:val="24"/>
          <w:szCs w:val="24"/>
        </w:rPr>
        <w:t xml:space="preserve">Авторской программы  «Окружающий мир» Виноградова Н.Ф. (УМК  «Начальная  школа XXI века»  под  редакцией  Н.Ф.  Виноградовой).    </w:t>
      </w:r>
    </w:p>
    <w:p w:rsidR="005A79CC" w:rsidRPr="00D46183" w:rsidRDefault="00723AAB" w:rsidP="00A802B6">
      <w:pPr>
        <w:widowControl w:val="0"/>
        <w:suppressAutoHyphens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6183">
        <w:rPr>
          <w:rFonts w:ascii="Times New Roman" w:hAnsi="Times New Roman"/>
          <w:sz w:val="24"/>
          <w:szCs w:val="24"/>
        </w:rPr>
        <w:t xml:space="preserve">     В авторскую программу изменения не внесены.</w:t>
      </w:r>
    </w:p>
    <w:p w:rsidR="00D46183" w:rsidRPr="00A802B6" w:rsidRDefault="00723AAB" w:rsidP="00A802B6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6183">
        <w:rPr>
          <w:rFonts w:ascii="Times New Roman" w:hAnsi="Times New Roman"/>
          <w:b/>
          <w:sz w:val="24"/>
          <w:szCs w:val="24"/>
          <w:lang w:eastAsia="ru-RU"/>
        </w:rPr>
        <w:t xml:space="preserve">Основная цель обучения –  </w:t>
      </w:r>
      <w:r w:rsidRPr="00D46183">
        <w:rPr>
          <w:rFonts w:ascii="Times New Roman" w:hAnsi="Times New Roman"/>
          <w:sz w:val="24"/>
          <w:szCs w:val="24"/>
          <w:lang w:eastAsia="ru-RU"/>
        </w:rPr>
        <w:t xml:space="preserve">представить </w:t>
      </w:r>
      <w:r w:rsidRPr="00D46183">
        <w:rPr>
          <w:rFonts w:ascii="Times New Roman" w:hAnsi="Times New Roman"/>
          <w:sz w:val="24"/>
          <w:szCs w:val="24"/>
        </w:rPr>
        <w:t>в обобщённом виде культурный опыт человечества, систему его отношений с природой и общес</w:t>
      </w:r>
      <w:r w:rsidRPr="00D46183">
        <w:rPr>
          <w:rFonts w:ascii="Times New Roman" w:hAnsi="Times New Roman"/>
          <w:sz w:val="24"/>
          <w:szCs w:val="24"/>
        </w:rPr>
        <w:t>т</w:t>
      </w:r>
      <w:r w:rsidRPr="00D46183">
        <w:rPr>
          <w:rFonts w:ascii="Times New Roman" w:hAnsi="Times New Roman"/>
          <w:sz w:val="24"/>
          <w:szCs w:val="24"/>
        </w:rPr>
        <w:t>вом и на этой основе формировать у младшего школьника понимание общечеловеческих ценностей и конкретный социальный опыт, умения прим</w:t>
      </w:r>
      <w:r w:rsidRPr="00D46183">
        <w:rPr>
          <w:rFonts w:ascii="Times New Roman" w:hAnsi="Times New Roman"/>
          <w:sz w:val="24"/>
          <w:szCs w:val="24"/>
        </w:rPr>
        <w:t>е</w:t>
      </w:r>
      <w:r w:rsidRPr="00D46183">
        <w:rPr>
          <w:rFonts w:ascii="Times New Roman" w:hAnsi="Times New Roman"/>
          <w:sz w:val="24"/>
          <w:szCs w:val="24"/>
        </w:rPr>
        <w:t>нять правила взаимодействия во всех сферах окружающего мира.</w:t>
      </w:r>
    </w:p>
    <w:p w:rsidR="00723AAB" w:rsidRPr="00D46183" w:rsidRDefault="00723AAB" w:rsidP="00D46183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D46183">
        <w:rPr>
          <w:rFonts w:ascii="Times New Roman" w:hAnsi="Times New Roman"/>
          <w:sz w:val="24"/>
          <w:szCs w:val="24"/>
          <w:u w:val="single"/>
        </w:rPr>
        <w:t>Программа рассчитана на 68 часов (34 учебные недели, по 2 часа в неделю)</w:t>
      </w:r>
    </w:p>
    <w:p w:rsidR="00D46183" w:rsidRDefault="00D46183" w:rsidP="00D4618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</w:p>
    <w:p w:rsidR="00D46183" w:rsidRPr="00D46183" w:rsidRDefault="00D46183" w:rsidP="00A802B6">
      <w:pPr>
        <w:spacing w:after="0" w:line="276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D46183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 xml:space="preserve">планируемые </w:t>
      </w:r>
      <w:r>
        <w:rPr>
          <w:rFonts w:ascii="Times New Roman" w:hAnsi="Times New Roman"/>
          <w:b/>
          <w:sz w:val="24"/>
          <w:szCs w:val="24"/>
        </w:rPr>
        <w:t xml:space="preserve">РЕЗУЛЬТАТЫ </w:t>
      </w:r>
      <w:r w:rsidR="00723AAB" w:rsidRPr="00D46183">
        <w:rPr>
          <w:rFonts w:ascii="Times New Roman" w:hAnsi="Times New Roman"/>
          <w:b/>
          <w:sz w:val="24"/>
          <w:szCs w:val="24"/>
        </w:rPr>
        <w:t>ОСВОЕНИЯ УЧЕБНОГО ПРЕДМЕТА</w:t>
      </w:r>
    </w:p>
    <w:p w:rsidR="00723AAB" w:rsidRPr="00D46183" w:rsidRDefault="00723AAB" w:rsidP="00D46183">
      <w:pPr>
        <w:widowControl w:val="0"/>
        <w:suppressAutoHyphens/>
        <w:spacing w:after="0" w:line="276" w:lineRule="auto"/>
        <w:ind w:firstLine="709"/>
        <w:rPr>
          <w:rFonts w:ascii="Times New Roman" w:hAnsi="Times New Roman"/>
          <w:b/>
          <w:bCs/>
          <w:kern w:val="1"/>
          <w:sz w:val="24"/>
          <w:szCs w:val="24"/>
          <w:lang w:eastAsia="hi-IN" w:bidi="hi-IN"/>
        </w:rPr>
      </w:pPr>
      <w:r w:rsidRPr="00D46183">
        <w:rPr>
          <w:rFonts w:ascii="Times New Roman" w:hAnsi="Times New Roman"/>
          <w:b/>
          <w:bCs/>
          <w:kern w:val="1"/>
          <w:sz w:val="24"/>
          <w:szCs w:val="24"/>
          <w:lang w:eastAsia="hi-IN" w:bidi="hi-IN"/>
        </w:rPr>
        <w:t>Предметные результаты обучения:</w:t>
      </w:r>
    </w:p>
    <w:p w:rsidR="00723AAB" w:rsidRPr="00D46183" w:rsidRDefault="00723AAB" w:rsidP="00D46183">
      <w:pPr>
        <w:shd w:val="clear" w:color="auto" w:fill="FFFFFF"/>
        <w:tabs>
          <w:tab w:val="left" w:pos="171"/>
        </w:tabs>
        <w:spacing w:after="0" w:line="276" w:lineRule="auto"/>
        <w:ind w:firstLine="709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D46183">
        <w:rPr>
          <w:rFonts w:ascii="Times New Roman" w:hAnsi="Times New Roman"/>
          <w:b/>
          <w:bCs/>
          <w:i/>
          <w:iCs/>
          <w:sz w:val="24"/>
          <w:szCs w:val="24"/>
        </w:rPr>
        <w:t>Называть (приводить примеры):</w:t>
      </w:r>
    </w:p>
    <w:p w:rsidR="00723AAB" w:rsidRPr="00D46183" w:rsidRDefault="00723AAB" w:rsidP="00D46183">
      <w:pPr>
        <w:pStyle w:val="a9"/>
        <w:widowControl w:val="0"/>
        <w:numPr>
          <w:ilvl w:val="0"/>
          <w:numId w:val="18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46183">
        <w:rPr>
          <w:rFonts w:ascii="Times New Roman" w:hAnsi="Times New Roman"/>
          <w:sz w:val="24"/>
          <w:szCs w:val="24"/>
        </w:rPr>
        <w:t>признаки живого организма; признаки, характерные для человека (в отличие от животных);</w:t>
      </w:r>
    </w:p>
    <w:p w:rsidR="00723AAB" w:rsidRPr="00D46183" w:rsidRDefault="00723AAB" w:rsidP="00D46183">
      <w:pPr>
        <w:pStyle w:val="a9"/>
        <w:widowControl w:val="0"/>
        <w:numPr>
          <w:ilvl w:val="0"/>
          <w:numId w:val="18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46183">
        <w:rPr>
          <w:rFonts w:ascii="Times New Roman" w:hAnsi="Times New Roman"/>
          <w:sz w:val="24"/>
          <w:szCs w:val="24"/>
        </w:rPr>
        <w:t>основные органы и системы органов человека и их функции;</w:t>
      </w:r>
    </w:p>
    <w:p w:rsidR="00723AAB" w:rsidRPr="00D46183" w:rsidRDefault="00723AAB" w:rsidP="00D46183">
      <w:pPr>
        <w:pStyle w:val="a9"/>
        <w:widowControl w:val="0"/>
        <w:numPr>
          <w:ilvl w:val="0"/>
          <w:numId w:val="18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46183">
        <w:rPr>
          <w:rFonts w:ascii="Times New Roman" w:hAnsi="Times New Roman"/>
          <w:sz w:val="24"/>
          <w:szCs w:val="24"/>
        </w:rPr>
        <w:t>правила здорового образа жизни;</w:t>
      </w:r>
    </w:p>
    <w:p w:rsidR="00723AAB" w:rsidRPr="00D46183" w:rsidRDefault="00723AAB" w:rsidP="00D46183">
      <w:pPr>
        <w:pStyle w:val="a9"/>
        <w:widowControl w:val="0"/>
        <w:numPr>
          <w:ilvl w:val="0"/>
          <w:numId w:val="18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46183">
        <w:rPr>
          <w:rFonts w:ascii="Times New Roman" w:hAnsi="Times New Roman"/>
          <w:sz w:val="24"/>
          <w:szCs w:val="24"/>
        </w:rPr>
        <w:t>права гражданина и ребёнка в России;</w:t>
      </w:r>
    </w:p>
    <w:p w:rsidR="00723AAB" w:rsidRPr="00D46183" w:rsidRDefault="00723AAB" w:rsidP="00D46183">
      <w:pPr>
        <w:pStyle w:val="a9"/>
        <w:widowControl w:val="0"/>
        <w:numPr>
          <w:ilvl w:val="0"/>
          <w:numId w:val="18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46183">
        <w:rPr>
          <w:rFonts w:ascii="Times New Roman" w:hAnsi="Times New Roman"/>
          <w:sz w:val="24"/>
          <w:szCs w:val="24"/>
        </w:rPr>
        <w:t>основных правителей российского государства (князь, первый царь, первый и последний императоры);</w:t>
      </w:r>
    </w:p>
    <w:p w:rsidR="00723AAB" w:rsidRPr="00D46183" w:rsidRDefault="00723AAB" w:rsidP="00D46183">
      <w:pPr>
        <w:pStyle w:val="a9"/>
        <w:widowControl w:val="0"/>
        <w:numPr>
          <w:ilvl w:val="0"/>
          <w:numId w:val="18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46183">
        <w:rPr>
          <w:rFonts w:ascii="Times New Roman" w:hAnsi="Times New Roman"/>
          <w:sz w:val="24"/>
          <w:szCs w:val="24"/>
        </w:rPr>
        <w:t>народы, населяющие Россию.</w:t>
      </w:r>
    </w:p>
    <w:p w:rsidR="00723AAB" w:rsidRPr="00D46183" w:rsidRDefault="00723AAB" w:rsidP="00D46183">
      <w:pPr>
        <w:shd w:val="clear" w:color="auto" w:fill="FFFFFF"/>
        <w:tabs>
          <w:tab w:val="left" w:pos="171"/>
        </w:tabs>
        <w:spacing w:after="0" w:line="276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46183">
        <w:rPr>
          <w:rFonts w:ascii="Times New Roman" w:hAnsi="Times New Roman"/>
          <w:b/>
          <w:bCs/>
          <w:i/>
          <w:iCs/>
          <w:sz w:val="24"/>
          <w:szCs w:val="24"/>
        </w:rPr>
        <w:t>Различать (соотносить):</w:t>
      </w:r>
    </w:p>
    <w:p w:rsidR="00723AAB" w:rsidRPr="00D46183" w:rsidRDefault="00723AAB" w:rsidP="00D46183">
      <w:pPr>
        <w:pStyle w:val="a9"/>
        <w:numPr>
          <w:ilvl w:val="0"/>
          <w:numId w:val="19"/>
        </w:numPr>
        <w:shd w:val="clear" w:color="auto" w:fill="FFFFFF"/>
        <w:tabs>
          <w:tab w:val="left" w:pos="171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46183">
        <w:rPr>
          <w:rFonts w:ascii="Times New Roman" w:hAnsi="Times New Roman"/>
          <w:sz w:val="24"/>
          <w:szCs w:val="24"/>
        </w:rPr>
        <w:t>год и век, арабские и римские цифры;</w:t>
      </w:r>
    </w:p>
    <w:p w:rsidR="00723AAB" w:rsidRPr="00D46183" w:rsidRDefault="00723AAB" w:rsidP="00D46183">
      <w:pPr>
        <w:pStyle w:val="a9"/>
        <w:numPr>
          <w:ilvl w:val="0"/>
          <w:numId w:val="19"/>
        </w:numPr>
        <w:shd w:val="clear" w:color="auto" w:fill="FFFFFF"/>
        <w:tabs>
          <w:tab w:val="left" w:pos="171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46183">
        <w:rPr>
          <w:rFonts w:ascii="Times New Roman" w:hAnsi="Times New Roman"/>
          <w:sz w:val="24"/>
          <w:szCs w:val="24"/>
        </w:rPr>
        <w:t>полезные и вредные привычки;</w:t>
      </w:r>
    </w:p>
    <w:p w:rsidR="00723AAB" w:rsidRPr="00D46183" w:rsidRDefault="00723AAB" w:rsidP="00D46183">
      <w:pPr>
        <w:pStyle w:val="a9"/>
        <w:numPr>
          <w:ilvl w:val="0"/>
          <w:numId w:val="19"/>
        </w:numPr>
        <w:shd w:val="clear" w:color="auto" w:fill="FFFFFF"/>
        <w:tabs>
          <w:tab w:val="left" w:pos="171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46183">
        <w:rPr>
          <w:rFonts w:ascii="Times New Roman" w:hAnsi="Times New Roman"/>
          <w:sz w:val="24"/>
          <w:szCs w:val="24"/>
        </w:rPr>
        <w:t>эмоциональные состояния и чувства окружающих (страх, радость и др.);</w:t>
      </w:r>
    </w:p>
    <w:p w:rsidR="00723AAB" w:rsidRPr="00D46183" w:rsidRDefault="00723AAB" w:rsidP="00D46183">
      <w:pPr>
        <w:pStyle w:val="a9"/>
        <w:numPr>
          <w:ilvl w:val="0"/>
          <w:numId w:val="19"/>
        </w:numPr>
        <w:shd w:val="clear" w:color="auto" w:fill="FFFFFF"/>
        <w:tabs>
          <w:tab w:val="left" w:pos="171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46183">
        <w:rPr>
          <w:rFonts w:ascii="Times New Roman" w:hAnsi="Times New Roman"/>
          <w:sz w:val="24"/>
          <w:szCs w:val="24"/>
        </w:rPr>
        <w:lastRenderedPageBreak/>
        <w:t>события, деятели и их принадлежность конкретной исторической эпохе (Древняя Русь, Московская Русь, Россия, современная Россия).</w:t>
      </w:r>
    </w:p>
    <w:p w:rsidR="00723AAB" w:rsidRPr="00D46183" w:rsidRDefault="00723AAB" w:rsidP="00D46183">
      <w:pPr>
        <w:shd w:val="clear" w:color="auto" w:fill="FFFFFF"/>
        <w:tabs>
          <w:tab w:val="left" w:pos="171"/>
        </w:tabs>
        <w:spacing w:after="0" w:line="276" w:lineRule="auto"/>
        <w:ind w:firstLine="709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D46183">
        <w:rPr>
          <w:rFonts w:ascii="Times New Roman" w:hAnsi="Times New Roman"/>
          <w:b/>
          <w:bCs/>
          <w:i/>
          <w:iCs/>
          <w:sz w:val="24"/>
          <w:szCs w:val="24"/>
        </w:rPr>
        <w:t>Решать задачи в учебных и бытовых ситуациях:</w:t>
      </w:r>
    </w:p>
    <w:p w:rsidR="00723AAB" w:rsidRPr="00D46183" w:rsidRDefault="00723AAB" w:rsidP="00D46183">
      <w:pPr>
        <w:pStyle w:val="a9"/>
        <w:widowControl w:val="0"/>
        <w:numPr>
          <w:ilvl w:val="0"/>
          <w:numId w:val="19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46183">
        <w:rPr>
          <w:rFonts w:ascii="Times New Roman" w:hAnsi="Times New Roman"/>
          <w:sz w:val="24"/>
          <w:szCs w:val="24"/>
        </w:rPr>
        <w:t>раскрывать значение нервной, опорно-двигательной, пищеварительной, кровеносной систем, органов человека;</w:t>
      </w:r>
    </w:p>
    <w:p w:rsidR="00723AAB" w:rsidRPr="00D46183" w:rsidRDefault="00723AAB" w:rsidP="00D46183">
      <w:pPr>
        <w:pStyle w:val="a9"/>
        <w:widowControl w:val="0"/>
        <w:numPr>
          <w:ilvl w:val="0"/>
          <w:numId w:val="19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46183">
        <w:rPr>
          <w:rFonts w:ascii="Times New Roman" w:hAnsi="Times New Roman"/>
          <w:sz w:val="24"/>
          <w:szCs w:val="24"/>
        </w:rPr>
        <w:t>применять правила здорового образа жизни в самостоятельной повседневной деятельности (уход за зубами, защита органов дыхания, органов чувств, двигательный режим и др.);</w:t>
      </w:r>
    </w:p>
    <w:p w:rsidR="00723AAB" w:rsidRPr="00D46183" w:rsidRDefault="00723AAB" w:rsidP="00D46183">
      <w:pPr>
        <w:pStyle w:val="a9"/>
        <w:widowControl w:val="0"/>
        <w:numPr>
          <w:ilvl w:val="0"/>
          <w:numId w:val="19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46183">
        <w:rPr>
          <w:rFonts w:ascii="Times New Roman" w:hAnsi="Times New Roman"/>
          <w:sz w:val="24"/>
          <w:szCs w:val="24"/>
        </w:rPr>
        <w:t>раскрывать причины отдельных событий в жизни страны, причины возникновения войн и даты основных войн в истории Ро</w:t>
      </w:r>
      <w:r w:rsidRPr="00D46183">
        <w:rPr>
          <w:rFonts w:ascii="Times New Roman" w:hAnsi="Times New Roman"/>
          <w:sz w:val="24"/>
          <w:szCs w:val="24"/>
        </w:rPr>
        <w:t>с</w:t>
      </w:r>
      <w:r w:rsidRPr="00D46183">
        <w:rPr>
          <w:rFonts w:ascii="Times New Roman" w:hAnsi="Times New Roman"/>
          <w:sz w:val="24"/>
          <w:szCs w:val="24"/>
        </w:rPr>
        <w:t>сии;</w:t>
      </w:r>
    </w:p>
    <w:p w:rsidR="00723AAB" w:rsidRPr="00D46183" w:rsidRDefault="00723AAB" w:rsidP="00D46183">
      <w:pPr>
        <w:pStyle w:val="a9"/>
        <w:widowControl w:val="0"/>
        <w:numPr>
          <w:ilvl w:val="0"/>
          <w:numId w:val="19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46183">
        <w:rPr>
          <w:rFonts w:ascii="Times New Roman" w:hAnsi="Times New Roman"/>
          <w:sz w:val="24"/>
          <w:szCs w:val="24"/>
        </w:rPr>
        <w:t>узнавать по тексту, к какому времени относится это событие (в соответствии с программой);</w:t>
      </w:r>
    </w:p>
    <w:p w:rsidR="00723AAB" w:rsidRPr="00D46183" w:rsidRDefault="00723AAB" w:rsidP="00D46183">
      <w:pPr>
        <w:pStyle w:val="a9"/>
        <w:widowControl w:val="0"/>
        <w:numPr>
          <w:ilvl w:val="0"/>
          <w:numId w:val="19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46183">
        <w:rPr>
          <w:rFonts w:ascii="Times New Roman" w:hAnsi="Times New Roman"/>
          <w:sz w:val="24"/>
          <w:szCs w:val="24"/>
        </w:rPr>
        <w:t>составлять связный рассказ на следующие темы: «Человек — биологическое существо», «Как быть здоровым», «Как развить свою п</w:t>
      </w:r>
      <w:r w:rsidRPr="00D46183">
        <w:rPr>
          <w:rFonts w:ascii="Times New Roman" w:hAnsi="Times New Roman"/>
          <w:sz w:val="24"/>
          <w:szCs w:val="24"/>
        </w:rPr>
        <w:t>а</w:t>
      </w:r>
      <w:r w:rsidRPr="00D46183">
        <w:rPr>
          <w:rFonts w:ascii="Times New Roman" w:hAnsi="Times New Roman"/>
          <w:sz w:val="24"/>
          <w:szCs w:val="24"/>
        </w:rPr>
        <w:t>мять», «Если случилась беда», «Чем человек отличается от животных», «Какими были школа и образование в разные исторические времена», «Ро</w:t>
      </w:r>
      <w:r w:rsidRPr="00D46183">
        <w:rPr>
          <w:rFonts w:ascii="Times New Roman" w:hAnsi="Times New Roman"/>
          <w:sz w:val="24"/>
          <w:szCs w:val="24"/>
        </w:rPr>
        <w:t>д</w:t>
      </w:r>
      <w:r w:rsidRPr="00D46183">
        <w:rPr>
          <w:rFonts w:ascii="Times New Roman" w:hAnsi="Times New Roman"/>
          <w:sz w:val="24"/>
          <w:szCs w:val="24"/>
        </w:rPr>
        <w:t>ной край»;</w:t>
      </w:r>
    </w:p>
    <w:p w:rsidR="00723AAB" w:rsidRPr="00D46183" w:rsidRDefault="00723AAB" w:rsidP="00D46183">
      <w:pPr>
        <w:pStyle w:val="a9"/>
        <w:widowControl w:val="0"/>
        <w:numPr>
          <w:ilvl w:val="0"/>
          <w:numId w:val="19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46183">
        <w:rPr>
          <w:rFonts w:ascii="Times New Roman" w:hAnsi="Times New Roman"/>
          <w:sz w:val="24"/>
          <w:szCs w:val="24"/>
        </w:rPr>
        <w:t>объяснять значение понятий «человек — живой организм», «здоровый образ жизни», «вредные привычки», «государство», «права и обязанности ребёнка»;</w:t>
      </w:r>
    </w:p>
    <w:p w:rsidR="00723AAB" w:rsidRPr="00D46183" w:rsidRDefault="00723AAB" w:rsidP="00D46183">
      <w:pPr>
        <w:pStyle w:val="a9"/>
        <w:widowControl w:val="0"/>
        <w:numPr>
          <w:ilvl w:val="0"/>
          <w:numId w:val="19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46183">
        <w:rPr>
          <w:rFonts w:ascii="Times New Roman" w:hAnsi="Times New Roman"/>
          <w:sz w:val="24"/>
          <w:szCs w:val="24"/>
        </w:rPr>
        <w:t xml:space="preserve">в повседневной жизни применять правила нравственного поведения (в отношении </w:t>
      </w:r>
      <w:proofErr w:type="spellStart"/>
      <w:r w:rsidRPr="00D46183">
        <w:rPr>
          <w:rFonts w:ascii="Times New Roman" w:hAnsi="Times New Roman"/>
          <w:iCs/>
          <w:sz w:val="24"/>
          <w:szCs w:val="24"/>
        </w:rPr>
        <w:t>к</w:t>
      </w:r>
      <w:r w:rsidRPr="00D46183">
        <w:rPr>
          <w:rFonts w:ascii="Times New Roman" w:hAnsi="Times New Roman"/>
          <w:sz w:val="24"/>
          <w:szCs w:val="24"/>
        </w:rPr>
        <w:t>взрослым</w:t>
      </w:r>
      <w:proofErr w:type="spellEnd"/>
      <w:r w:rsidRPr="00D46183">
        <w:rPr>
          <w:rFonts w:ascii="Times New Roman" w:hAnsi="Times New Roman"/>
          <w:sz w:val="24"/>
          <w:szCs w:val="24"/>
        </w:rPr>
        <w:t>, детям, знакомым и незнак</w:t>
      </w:r>
      <w:r w:rsidRPr="00D46183">
        <w:rPr>
          <w:rFonts w:ascii="Times New Roman" w:hAnsi="Times New Roman"/>
          <w:sz w:val="24"/>
          <w:szCs w:val="24"/>
        </w:rPr>
        <w:t>о</w:t>
      </w:r>
      <w:r w:rsidRPr="00D46183">
        <w:rPr>
          <w:rFonts w:ascii="Times New Roman" w:hAnsi="Times New Roman"/>
          <w:sz w:val="24"/>
          <w:szCs w:val="24"/>
        </w:rPr>
        <w:t>мым);</w:t>
      </w:r>
    </w:p>
    <w:p w:rsidR="00723AAB" w:rsidRPr="00D46183" w:rsidRDefault="00723AAB" w:rsidP="00D46183">
      <w:pPr>
        <w:pStyle w:val="a9"/>
        <w:widowControl w:val="0"/>
        <w:numPr>
          <w:ilvl w:val="0"/>
          <w:numId w:val="19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46183">
        <w:rPr>
          <w:rFonts w:ascii="Times New Roman" w:hAnsi="Times New Roman"/>
          <w:sz w:val="24"/>
          <w:szCs w:val="24"/>
        </w:rPr>
        <w:t>работать с географической и исторической картами; выполнять задания на контурной карте, представленные в рабочей тетр</w:t>
      </w:r>
      <w:r w:rsidRPr="00D46183">
        <w:rPr>
          <w:rFonts w:ascii="Times New Roman" w:hAnsi="Times New Roman"/>
          <w:sz w:val="24"/>
          <w:szCs w:val="24"/>
        </w:rPr>
        <w:t>а</w:t>
      </w:r>
      <w:r w:rsidRPr="00D46183">
        <w:rPr>
          <w:rFonts w:ascii="Times New Roman" w:hAnsi="Times New Roman"/>
          <w:sz w:val="24"/>
          <w:szCs w:val="24"/>
        </w:rPr>
        <w:t>ди.</w:t>
      </w:r>
    </w:p>
    <w:p w:rsidR="00723AAB" w:rsidRPr="00D46183" w:rsidRDefault="00723AAB" w:rsidP="00D46183">
      <w:pPr>
        <w:spacing w:after="0" w:line="276" w:lineRule="auto"/>
        <w:ind w:firstLine="709"/>
        <w:jc w:val="both"/>
        <w:rPr>
          <w:rStyle w:val="FontStyle43"/>
          <w:rFonts w:ascii="Times New Roman" w:hAnsi="Times New Roman"/>
          <w:bCs/>
          <w:sz w:val="24"/>
          <w:szCs w:val="24"/>
        </w:rPr>
      </w:pPr>
    </w:p>
    <w:p w:rsidR="00723AAB" w:rsidRPr="00D46183" w:rsidRDefault="00723AAB" w:rsidP="00D46183">
      <w:pPr>
        <w:spacing w:after="0" w:line="276" w:lineRule="auto"/>
        <w:rPr>
          <w:rFonts w:ascii="Times New Roman" w:hAnsi="Times New Roman"/>
          <w:b/>
          <w:bCs/>
          <w:sz w:val="24"/>
          <w:szCs w:val="24"/>
        </w:rPr>
      </w:pPr>
    </w:p>
    <w:p w:rsidR="00723AAB" w:rsidRPr="00D46183" w:rsidRDefault="00723AAB" w:rsidP="00D46183">
      <w:pPr>
        <w:spacing w:after="0" w:line="276" w:lineRule="auto"/>
        <w:rPr>
          <w:rFonts w:ascii="Times New Roman" w:hAnsi="Times New Roman"/>
          <w:sz w:val="24"/>
          <w:szCs w:val="24"/>
        </w:rPr>
      </w:pPr>
    </w:p>
    <w:sectPr w:rsidR="00723AAB" w:rsidRPr="00D46183" w:rsidSect="001B77BD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7A93" w:rsidRDefault="002F7A93" w:rsidP="00C10013">
      <w:pPr>
        <w:spacing w:after="0" w:line="240" w:lineRule="auto"/>
      </w:pPr>
      <w:r>
        <w:separator/>
      </w:r>
    </w:p>
  </w:endnote>
  <w:endnote w:type="continuationSeparator" w:id="0">
    <w:p w:rsidR="002F7A93" w:rsidRDefault="002F7A93" w:rsidP="00C100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7A93" w:rsidRDefault="002F7A93" w:rsidP="00C10013">
      <w:pPr>
        <w:spacing w:after="0" w:line="240" w:lineRule="auto"/>
      </w:pPr>
      <w:r>
        <w:separator/>
      </w:r>
    </w:p>
  </w:footnote>
  <w:footnote w:type="continuationSeparator" w:id="0">
    <w:p w:rsidR="002F7A93" w:rsidRDefault="002F7A93" w:rsidP="00C100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2"/>
      <w:numFmt w:val="upperRoman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9"/>
    <w:multiLevelType w:val="singleLevel"/>
    <w:tmpl w:val="00000009"/>
    <w:name w:val="WW8Num9"/>
    <w:lvl w:ilvl="0">
      <w:numFmt w:val="bullet"/>
      <w:lvlText w:val="•"/>
      <w:lvlJc w:val="left"/>
      <w:pPr>
        <w:tabs>
          <w:tab w:val="num" w:pos="0"/>
        </w:tabs>
      </w:pPr>
      <w:rPr>
        <w:rFonts w:ascii="Times New Roman" w:hAnsi="Times New Roman"/>
      </w:rPr>
    </w:lvl>
  </w:abstractNum>
  <w:abstractNum w:abstractNumId="3">
    <w:nsid w:val="0000000A"/>
    <w:multiLevelType w:val="singleLevel"/>
    <w:tmpl w:val="0000000A"/>
    <w:name w:val="WW8Num10"/>
    <w:lvl w:ilvl="0">
      <w:numFmt w:val="bullet"/>
      <w:lvlText w:val="•"/>
      <w:lvlJc w:val="left"/>
      <w:pPr>
        <w:tabs>
          <w:tab w:val="num" w:pos="0"/>
        </w:tabs>
      </w:pPr>
      <w:rPr>
        <w:rFonts w:ascii="Times New Roman" w:hAnsi="Times New Roman"/>
      </w:rPr>
    </w:lvl>
  </w:abstractNum>
  <w:abstractNum w:abstractNumId="4">
    <w:nsid w:val="02B50329"/>
    <w:multiLevelType w:val="hybridMultilevel"/>
    <w:tmpl w:val="A4B2EA44"/>
    <w:lvl w:ilvl="0" w:tplc="0419000D">
      <w:start w:val="1"/>
      <w:numFmt w:val="bullet"/>
      <w:lvlText w:val=""/>
      <w:lvlJc w:val="left"/>
      <w:pPr>
        <w:ind w:left="10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5">
    <w:nsid w:val="0588618B"/>
    <w:multiLevelType w:val="hybridMultilevel"/>
    <w:tmpl w:val="B4B4DE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07328E"/>
    <w:multiLevelType w:val="hybridMultilevel"/>
    <w:tmpl w:val="393657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891470A"/>
    <w:multiLevelType w:val="hybridMultilevel"/>
    <w:tmpl w:val="35FC7E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89D247C"/>
    <w:multiLevelType w:val="hybridMultilevel"/>
    <w:tmpl w:val="D8640CD0"/>
    <w:lvl w:ilvl="0" w:tplc="04190013">
      <w:start w:val="1"/>
      <w:numFmt w:val="upperRoman"/>
      <w:lvlText w:val="%1."/>
      <w:lvlJc w:val="right"/>
      <w:pPr>
        <w:ind w:left="10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9">
    <w:nsid w:val="08CC3E0C"/>
    <w:multiLevelType w:val="hybridMultilevel"/>
    <w:tmpl w:val="3E90A41A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0">
    <w:nsid w:val="0DD84D28"/>
    <w:multiLevelType w:val="hybridMultilevel"/>
    <w:tmpl w:val="E696B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341C37"/>
    <w:multiLevelType w:val="hybridMultilevel"/>
    <w:tmpl w:val="93AC9D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5CF5A47"/>
    <w:multiLevelType w:val="hybridMultilevel"/>
    <w:tmpl w:val="45EA80DC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3">
    <w:nsid w:val="2AE84C85"/>
    <w:multiLevelType w:val="hybridMultilevel"/>
    <w:tmpl w:val="819E0578"/>
    <w:lvl w:ilvl="0" w:tplc="04190001">
      <w:start w:val="1"/>
      <w:numFmt w:val="bullet"/>
      <w:lvlText w:val=""/>
      <w:lvlJc w:val="left"/>
      <w:pPr>
        <w:tabs>
          <w:tab w:val="num" w:pos="891"/>
        </w:tabs>
        <w:ind w:left="8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11"/>
        </w:tabs>
        <w:ind w:left="161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31"/>
        </w:tabs>
        <w:ind w:left="23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51"/>
        </w:tabs>
        <w:ind w:left="30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71"/>
        </w:tabs>
        <w:ind w:left="377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91"/>
        </w:tabs>
        <w:ind w:left="44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11"/>
        </w:tabs>
        <w:ind w:left="52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31"/>
        </w:tabs>
        <w:ind w:left="593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51"/>
        </w:tabs>
        <w:ind w:left="6651" w:hanging="360"/>
      </w:pPr>
      <w:rPr>
        <w:rFonts w:ascii="Wingdings" w:hAnsi="Wingdings" w:hint="default"/>
      </w:rPr>
    </w:lvl>
  </w:abstractNum>
  <w:abstractNum w:abstractNumId="14">
    <w:nsid w:val="2C601090"/>
    <w:multiLevelType w:val="hybridMultilevel"/>
    <w:tmpl w:val="2FD43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0B042D"/>
    <w:multiLevelType w:val="hybridMultilevel"/>
    <w:tmpl w:val="92D453B2"/>
    <w:lvl w:ilvl="0" w:tplc="734EDAE2">
      <w:start w:val="4"/>
      <w:numFmt w:val="upperRoman"/>
      <w:lvlText w:val="%1."/>
      <w:lvlJc w:val="left"/>
      <w:pPr>
        <w:ind w:left="1080" w:hanging="72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FFE61F1"/>
    <w:multiLevelType w:val="hybridMultilevel"/>
    <w:tmpl w:val="592421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095077C"/>
    <w:multiLevelType w:val="hybridMultilevel"/>
    <w:tmpl w:val="893C61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1B1985"/>
    <w:multiLevelType w:val="hybridMultilevel"/>
    <w:tmpl w:val="7C7C26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6E09A8"/>
    <w:multiLevelType w:val="hybridMultilevel"/>
    <w:tmpl w:val="5D4A68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D5C2B66"/>
    <w:multiLevelType w:val="hybridMultilevel"/>
    <w:tmpl w:val="757EDF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D4390D"/>
    <w:multiLevelType w:val="hybridMultilevel"/>
    <w:tmpl w:val="B3FAF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103660"/>
    <w:multiLevelType w:val="hybridMultilevel"/>
    <w:tmpl w:val="058ADEB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EF81CEC"/>
    <w:multiLevelType w:val="multilevel"/>
    <w:tmpl w:val="7E700354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440"/>
        </w:tabs>
        <w:ind w:left="144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520"/>
        </w:tabs>
        <w:ind w:left="252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</w:abstractNum>
  <w:abstractNum w:abstractNumId="24">
    <w:nsid w:val="6F54383D"/>
    <w:multiLevelType w:val="hybridMultilevel"/>
    <w:tmpl w:val="760E99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64469E6"/>
    <w:multiLevelType w:val="hybridMultilevel"/>
    <w:tmpl w:val="CF3CD110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B067769"/>
    <w:multiLevelType w:val="hybridMultilevel"/>
    <w:tmpl w:val="72B287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CBB56BA"/>
    <w:multiLevelType w:val="hybridMultilevel"/>
    <w:tmpl w:val="A8542BEA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8">
    <w:nsid w:val="7E746DE6"/>
    <w:multiLevelType w:val="hybridMultilevel"/>
    <w:tmpl w:val="7CCAC032"/>
    <w:lvl w:ilvl="0" w:tplc="687E479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21"/>
  </w:num>
  <w:num w:numId="5">
    <w:abstractNumId w:val="0"/>
  </w:num>
  <w:num w:numId="6">
    <w:abstractNumId w:val="1"/>
  </w:num>
  <w:num w:numId="7">
    <w:abstractNumId w:val="26"/>
  </w:num>
  <w:num w:numId="8">
    <w:abstractNumId w:val="22"/>
  </w:num>
  <w:num w:numId="9">
    <w:abstractNumId w:val="23"/>
  </w:num>
  <w:num w:numId="10">
    <w:abstractNumId w:val="16"/>
  </w:num>
  <w:num w:numId="11">
    <w:abstractNumId w:val="13"/>
  </w:num>
  <w:num w:numId="12">
    <w:abstractNumId w:val="9"/>
  </w:num>
  <w:num w:numId="13">
    <w:abstractNumId w:val="27"/>
  </w:num>
  <w:num w:numId="14">
    <w:abstractNumId w:val="12"/>
  </w:num>
  <w:num w:numId="15">
    <w:abstractNumId w:val="28"/>
  </w:num>
  <w:num w:numId="16">
    <w:abstractNumId w:val="6"/>
  </w:num>
  <w:num w:numId="17">
    <w:abstractNumId w:val="4"/>
  </w:num>
  <w:num w:numId="18">
    <w:abstractNumId w:val="5"/>
  </w:num>
  <w:num w:numId="19">
    <w:abstractNumId w:val="20"/>
  </w:num>
  <w:num w:numId="20">
    <w:abstractNumId w:val="8"/>
  </w:num>
  <w:num w:numId="21">
    <w:abstractNumId w:val="19"/>
  </w:num>
  <w:num w:numId="22">
    <w:abstractNumId w:val="24"/>
  </w:num>
  <w:num w:numId="23">
    <w:abstractNumId w:val="11"/>
  </w:num>
  <w:num w:numId="24">
    <w:abstractNumId w:val="15"/>
  </w:num>
  <w:num w:numId="25">
    <w:abstractNumId w:val="10"/>
  </w:num>
  <w:num w:numId="26">
    <w:abstractNumId w:val="17"/>
  </w:num>
  <w:num w:numId="27">
    <w:abstractNumId w:val="18"/>
  </w:num>
  <w:num w:numId="28">
    <w:abstractNumId w:val="14"/>
  </w:num>
  <w:num w:numId="29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0013"/>
    <w:rsid w:val="00023874"/>
    <w:rsid w:val="000358B9"/>
    <w:rsid w:val="00046170"/>
    <w:rsid w:val="00050F9F"/>
    <w:rsid w:val="0007229B"/>
    <w:rsid w:val="00074224"/>
    <w:rsid w:val="00074889"/>
    <w:rsid w:val="00075C60"/>
    <w:rsid w:val="00076847"/>
    <w:rsid w:val="00083775"/>
    <w:rsid w:val="0008419C"/>
    <w:rsid w:val="000871F3"/>
    <w:rsid w:val="000A078B"/>
    <w:rsid w:val="000B2E78"/>
    <w:rsid w:val="000B484D"/>
    <w:rsid w:val="000B680B"/>
    <w:rsid w:val="000C4BB8"/>
    <w:rsid w:val="000D4CFB"/>
    <w:rsid w:val="000E36B8"/>
    <w:rsid w:val="001128FA"/>
    <w:rsid w:val="00140687"/>
    <w:rsid w:val="00162B64"/>
    <w:rsid w:val="00181BAB"/>
    <w:rsid w:val="001858EA"/>
    <w:rsid w:val="00193D2F"/>
    <w:rsid w:val="001B5A11"/>
    <w:rsid w:val="001B77BD"/>
    <w:rsid w:val="001F5263"/>
    <w:rsid w:val="00227035"/>
    <w:rsid w:val="00232685"/>
    <w:rsid w:val="002419EC"/>
    <w:rsid w:val="00263469"/>
    <w:rsid w:val="002657E2"/>
    <w:rsid w:val="00292F58"/>
    <w:rsid w:val="002B0FCD"/>
    <w:rsid w:val="002C49B3"/>
    <w:rsid w:val="002D7941"/>
    <w:rsid w:val="002E02C8"/>
    <w:rsid w:val="002E5D3E"/>
    <w:rsid w:val="002F2CFC"/>
    <w:rsid w:val="002F7A93"/>
    <w:rsid w:val="00307755"/>
    <w:rsid w:val="0032232E"/>
    <w:rsid w:val="003301C0"/>
    <w:rsid w:val="0033089E"/>
    <w:rsid w:val="00331D61"/>
    <w:rsid w:val="00335F40"/>
    <w:rsid w:val="0034131A"/>
    <w:rsid w:val="00344675"/>
    <w:rsid w:val="0035141C"/>
    <w:rsid w:val="00364A5C"/>
    <w:rsid w:val="00367192"/>
    <w:rsid w:val="003723FD"/>
    <w:rsid w:val="00376F86"/>
    <w:rsid w:val="003A6AE1"/>
    <w:rsid w:val="003D7AED"/>
    <w:rsid w:val="003F0FA5"/>
    <w:rsid w:val="003F416C"/>
    <w:rsid w:val="0040180E"/>
    <w:rsid w:val="00402AB3"/>
    <w:rsid w:val="004045EB"/>
    <w:rsid w:val="004342E3"/>
    <w:rsid w:val="004463CD"/>
    <w:rsid w:val="00447490"/>
    <w:rsid w:val="004522AA"/>
    <w:rsid w:val="0046243D"/>
    <w:rsid w:val="00464E79"/>
    <w:rsid w:val="00485385"/>
    <w:rsid w:val="00486D6F"/>
    <w:rsid w:val="004C071D"/>
    <w:rsid w:val="004C7EB6"/>
    <w:rsid w:val="004D0BF6"/>
    <w:rsid w:val="005052F7"/>
    <w:rsid w:val="00514F4D"/>
    <w:rsid w:val="00521B43"/>
    <w:rsid w:val="00522AC2"/>
    <w:rsid w:val="00527B58"/>
    <w:rsid w:val="00533852"/>
    <w:rsid w:val="00553571"/>
    <w:rsid w:val="00566287"/>
    <w:rsid w:val="00567B35"/>
    <w:rsid w:val="00585DD5"/>
    <w:rsid w:val="005A79CC"/>
    <w:rsid w:val="005C7B58"/>
    <w:rsid w:val="005D3B46"/>
    <w:rsid w:val="005E0B1B"/>
    <w:rsid w:val="006105FA"/>
    <w:rsid w:val="00615D10"/>
    <w:rsid w:val="00620A61"/>
    <w:rsid w:val="006324C4"/>
    <w:rsid w:val="0065045E"/>
    <w:rsid w:val="006853B3"/>
    <w:rsid w:val="006A00BD"/>
    <w:rsid w:val="006A1279"/>
    <w:rsid w:val="006B7970"/>
    <w:rsid w:val="007046EE"/>
    <w:rsid w:val="00705589"/>
    <w:rsid w:val="00713899"/>
    <w:rsid w:val="00713C55"/>
    <w:rsid w:val="007228E6"/>
    <w:rsid w:val="00723AAB"/>
    <w:rsid w:val="00737784"/>
    <w:rsid w:val="00752B3B"/>
    <w:rsid w:val="007530E3"/>
    <w:rsid w:val="00755F7A"/>
    <w:rsid w:val="00773705"/>
    <w:rsid w:val="00773C7F"/>
    <w:rsid w:val="007969E2"/>
    <w:rsid w:val="007A6FD5"/>
    <w:rsid w:val="007D0598"/>
    <w:rsid w:val="007F1376"/>
    <w:rsid w:val="007F1833"/>
    <w:rsid w:val="00802BB2"/>
    <w:rsid w:val="0080352D"/>
    <w:rsid w:val="0081641C"/>
    <w:rsid w:val="00817D19"/>
    <w:rsid w:val="00822020"/>
    <w:rsid w:val="008340CD"/>
    <w:rsid w:val="00835A37"/>
    <w:rsid w:val="00852D07"/>
    <w:rsid w:val="008551F9"/>
    <w:rsid w:val="008909BB"/>
    <w:rsid w:val="008C207A"/>
    <w:rsid w:val="008D7A73"/>
    <w:rsid w:val="008F2CFF"/>
    <w:rsid w:val="008F33EE"/>
    <w:rsid w:val="008F3D27"/>
    <w:rsid w:val="008F3E06"/>
    <w:rsid w:val="008F645D"/>
    <w:rsid w:val="0090025F"/>
    <w:rsid w:val="009056D2"/>
    <w:rsid w:val="00921964"/>
    <w:rsid w:val="009245F8"/>
    <w:rsid w:val="00931B94"/>
    <w:rsid w:val="00932007"/>
    <w:rsid w:val="0097557B"/>
    <w:rsid w:val="00984B4F"/>
    <w:rsid w:val="009C57BE"/>
    <w:rsid w:val="009E60E9"/>
    <w:rsid w:val="009E6D10"/>
    <w:rsid w:val="00A16073"/>
    <w:rsid w:val="00A34641"/>
    <w:rsid w:val="00A3521C"/>
    <w:rsid w:val="00A55328"/>
    <w:rsid w:val="00A679A9"/>
    <w:rsid w:val="00A729C0"/>
    <w:rsid w:val="00A802B6"/>
    <w:rsid w:val="00AA0B2A"/>
    <w:rsid w:val="00AC17CF"/>
    <w:rsid w:val="00AC6B9B"/>
    <w:rsid w:val="00AC79BB"/>
    <w:rsid w:val="00AD0D22"/>
    <w:rsid w:val="00AE0105"/>
    <w:rsid w:val="00B0282B"/>
    <w:rsid w:val="00B10303"/>
    <w:rsid w:val="00B127EB"/>
    <w:rsid w:val="00B26157"/>
    <w:rsid w:val="00B264F2"/>
    <w:rsid w:val="00B310F4"/>
    <w:rsid w:val="00B4702C"/>
    <w:rsid w:val="00B80070"/>
    <w:rsid w:val="00B83B81"/>
    <w:rsid w:val="00B9337D"/>
    <w:rsid w:val="00BA2614"/>
    <w:rsid w:val="00BB1B27"/>
    <w:rsid w:val="00BB57F6"/>
    <w:rsid w:val="00BF0411"/>
    <w:rsid w:val="00C042AF"/>
    <w:rsid w:val="00C10013"/>
    <w:rsid w:val="00C12A0A"/>
    <w:rsid w:val="00C3329A"/>
    <w:rsid w:val="00C538CF"/>
    <w:rsid w:val="00C6193F"/>
    <w:rsid w:val="00C646A4"/>
    <w:rsid w:val="00C742AD"/>
    <w:rsid w:val="00C93FD8"/>
    <w:rsid w:val="00C9663E"/>
    <w:rsid w:val="00CB392F"/>
    <w:rsid w:val="00CF5D7C"/>
    <w:rsid w:val="00CF61B1"/>
    <w:rsid w:val="00CF7B8C"/>
    <w:rsid w:val="00D17662"/>
    <w:rsid w:val="00D2755B"/>
    <w:rsid w:val="00D30C98"/>
    <w:rsid w:val="00D40A1E"/>
    <w:rsid w:val="00D46183"/>
    <w:rsid w:val="00D47957"/>
    <w:rsid w:val="00D5042C"/>
    <w:rsid w:val="00D50D44"/>
    <w:rsid w:val="00D62185"/>
    <w:rsid w:val="00DA2A4B"/>
    <w:rsid w:val="00DF2C4C"/>
    <w:rsid w:val="00E0668B"/>
    <w:rsid w:val="00E246D9"/>
    <w:rsid w:val="00E30C37"/>
    <w:rsid w:val="00E32E0A"/>
    <w:rsid w:val="00E353F7"/>
    <w:rsid w:val="00E55994"/>
    <w:rsid w:val="00E563AB"/>
    <w:rsid w:val="00E61312"/>
    <w:rsid w:val="00E61FEB"/>
    <w:rsid w:val="00E64E68"/>
    <w:rsid w:val="00E72B01"/>
    <w:rsid w:val="00E8702D"/>
    <w:rsid w:val="00EB426E"/>
    <w:rsid w:val="00EB4E35"/>
    <w:rsid w:val="00EC753F"/>
    <w:rsid w:val="00F332BD"/>
    <w:rsid w:val="00F52673"/>
    <w:rsid w:val="00F577A3"/>
    <w:rsid w:val="00F6551B"/>
    <w:rsid w:val="00F75339"/>
    <w:rsid w:val="00F83497"/>
    <w:rsid w:val="00F85886"/>
    <w:rsid w:val="00F9436D"/>
    <w:rsid w:val="00FA7A34"/>
    <w:rsid w:val="00FB78EB"/>
    <w:rsid w:val="00FD3F18"/>
    <w:rsid w:val="00FF3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C60"/>
    <w:pPr>
      <w:spacing w:after="200" w:line="360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1001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4">
    <w:name w:val="Верхний колонтитул Знак"/>
    <w:link w:val="a3"/>
    <w:uiPriority w:val="99"/>
    <w:locked/>
    <w:rsid w:val="00C10013"/>
    <w:rPr>
      <w:rFonts w:cs="Times New Roman"/>
    </w:rPr>
  </w:style>
  <w:style w:type="paragraph" w:styleId="a5">
    <w:name w:val="footer"/>
    <w:basedOn w:val="a"/>
    <w:link w:val="a6"/>
    <w:uiPriority w:val="99"/>
    <w:rsid w:val="00C1001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6">
    <w:name w:val="Нижний колонтитул Знак"/>
    <w:link w:val="a5"/>
    <w:uiPriority w:val="99"/>
    <w:locked/>
    <w:rsid w:val="00C1001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C10013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8">
    <w:name w:val="Текст выноски Знак"/>
    <w:link w:val="a7"/>
    <w:uiPriority w:val="99"/>
    <w:semiHidden/>
    <w:locked/>
    <w:rsid w:val="00C10013"/>
    <w:rPr>
      <w:rFonts w:ascii="Tahoma" w:hAnsi="Tahoma" w:cs="Tahoma"/>
      <w:sz w:val="16"/>
      <w:szCs w:val="16"/>
    </w:rPr>
  </w:style>
  <w:style w:type="character" w:customStyle="1" w:styleId="FontStyle43">
    <w:name w:val="Font Style43"/>
    <w:uiPriority w:val="99"/>
    <w:rsid w:val="00075C60"/>
    <w:rPr>
      <w:rFonts w:ascii="Microsoft Sans Serif" w:hAnsi="Microsoft Sans Serif"/>
      <w:b/>
      <w:sz w:val="28"/>
    </w:rPr>
  </w:style>
  <w:style w:type="paragraph" w:customStyle="1" w:styleId="Style23">
    <w:name w:val="Style23"/>
    <w:basedOn w:val="a"/>
    <w:uiPriority w:val="99"/>
    <w:rsid w:val="00075C60"/>
    <w:pPr>
      <w:widowControl w:val="0"/>
      <w:suppressAutoHyphens/>
      <w:autoSpaceDE w:val="0"/>
      <w:spacing w:after="0" w:line="240" w:lineRule="auto"/>
      <w:jc w:val="center"/>
    </w:pPr>
    <w:rPr>
      <w:rFonts w:ascii="Impact" w:hAnsi="Impact" w:cs="Mangal"/>
      <w:kern w:val="1"/>
      <w:sz w:val="24"/>
      <w:szCs w:val="24"/>
      <w:lang w:eastAsia="hi-IN" w:bidi="hi-IN"/>
    </w:rPr>
  </w:style>
  <w:style w:type="paragraph" w:customStyle="1" w:styleId="Zag4BoldIt">
    <w:name w:val="Zag_4 Bold/It"/>
    <w:uiPriority w:val="99"/>
    <w:rsid w:val="00075C60"/>
    <w:pPr>
      <w:widowControl w:val="0"/>
      <w:autoSpaceDE w:val="0"/>
      <w:autoSpaceDN w:val="0"/>
      <w:adjustRightInd w:val="0"/>
      <w:spacing w:line="260" w:lineRule="exact"/>
      <w:ind w:left="397"/>
    </w:pPr>
    <w:rPr>
      <w:rFonts w:ascii="Times New Roman" w:eastAsia="Times New Roman" w:hAnsi="Times New Roman"/>
      <w:sz w:val="24"/>
      <w:szCs w:val="24"/>
    </w:rPr>
  </w:style>
  <w:style w:type="paragraph" w:styleId="a9">
    <w:name w:val="List Paragraph"/>
    <w:basedOn w:val="a"/>
    <w:uiPriority w:val="99"/>
    <w:qFormat/>
    <w:rsid w:val="00075C60"/>
    <w:pPr>
      <w:ind w:left="720"/>
      <w:contextualSpacing/>
    </w:pPr>
  </w:style>
  <w:style w:type="table" w:styleId="aa">
    <w:name w:val="Table Grid"/>
    <w:basedOn w:val="a1"/>
    <w:uiPriority w:val="99"/>
    <w:rsid w:val="002634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note text"/>
    <w:basedOn w:val="a"/>
    <w:link w:val="ac"/>
    <w:uiPriority w:val="99"/>
    <w:semiHidden/>
    <w:rsid w:val="00CF5D7C"/>
    <w:pPr>
      <w:spacing w:after="0" w:line="240" w:lineRule="auto"/>
    </w:pPr>
    <w:rPr>
      <w:sz w:val="20"/>
      <w:szCs w:val="20"/>
      <w:lang/>
    </w:rPr>
  </w:style>
  <w:style w:type="character" w:customStyle="1" w:styleId="ac">
    <w:name w:val="Текст сноски Знак"/>
    <w:link w:val="ab"/>
    <w:uiPriority w:val="99"/>
    <w:semiHidden/>
    <w:locked/>
    <w:rsid w:val="00CF5D7C"/>
    <w:rPr>
      <w:rFonts w:ascii="Calibri" w:hAnsi="Calibri" w:cs="Times New Roman"/>
      <w:sz w:val="20"/>
      <w:szCs w:val="20"/>
    </w:rPr>
  </w:style>
  <w:style w:type="character" w:styleId="ad">
    <w:name w:val="footnote reference"/>
    <w:uiPriority w:val="99"/>
    <w:semiHidden/>
    <w:rsid w:val="00CF5D7C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493</Words>
  <Characters>2812</Characters>
  <Application>Microsoft Office Word</Application>
  <DocSecurity>0</DocSecurity>
  <Lines>23</Lines>
  <Paragraphs>6</Paragraphs>
  <ScaleCrop>false</ScaleCrop>
  <Company>Home</Company>
  <LinksUpToDate>false</LinksUpToDate>
  <CharactersWithSpaces>3299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16</cp:revision>
  <dcterms:created xsi:type="dcterms:W3CDTF">2014-09-11T07:32:00Z</dcterms:created>
  <dcterms:modified xsi:type="dcterms:W3CDTF">2020-04-20T07:33:00Z</dcterms:modified>
</cp:coreProperties>
</file>